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15E3E" w14:textId="77777777" w:rsidR="003E3D42" w:rsidRPr="003E3D42" w:rsidRDefault="003E3D42">
      <w:pPr>
        <w:spacing w:before="1"/>
        <w:ind w:left="4816" w:right="4814"/>
        <w:jc w:val="center"/>
        <w:rPr>
          <w:rFonts w:ascii="Calibri" w:hAnsi="Calibri" w:cs="Calibri"/>
          <w:sz w:val="22"/>
          <w:szCs w:val="22"/>
        </w:rPr>
      </w:pPr>
      <w:r w:rsidRPr="003E3D42">
        <w:rPr>
          <w:rFonts w:ascii="Calibri" w:hAnsi="Calibri" w:cs="Calibri"/>
          <w:sz w:val="22"/>
          <w:szCs w:val="22"/>
        </w:rPr>
        <w:t>Mae Fleming</w:t>
      </w:r>
    </w:p>
    <w:p w14:paraId="40EB246E" w14:textId="70B535E4" w:rsidR="00D5562B" w:rsidRPr="003E3D42" w:rsidRDefault="00DD1235">
      <w:pPr>
        <w:spacing w:before="1"/>
        <w:ind w:left="4816" w:right="4814"/>
        <w:jc w:val="center"/>
        <w:rPr>
          <w:rFonts w:asciiTheme="minorHAnsi" w:eastAsia="Tahoma" w:hAnsiTheme="minorHAnsi" w:cstheme="minorHAnsi"/>
          <w:bCs/>
          <w:sz w:val="22"/>
          <w:szCs w:val="22"/>
        </w:rPr>
      </w:pP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7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Mid</w:t>
      </w:r>
      <w:r w:rsidRPr="003E3D42">
        <w:rPr>
          <w:rFonts w:asciiTheme="minorHAnsi" w:eastAsia="Tahoma" w:hAnsiTheme="minorHAnsi" w:cstheme="minorHAnsi"/>
          <w:bCs/>
          <w:spacing w:val="-2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Cs/>
          <w:spacing w:val="-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bCs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Cs/>
          <w:spacing w:val="-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ee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t</w:t>
      </w:r>
    </w:p>
    <w:p w14:paraId="17E17172" w14:textId="77777777" w:rsidR="00D5562B" w:rsidRPr="003E3D42" w:rsidRDefault="00DD1235">
      <w:pPr>
        <w:spacing w:line="260" w:lineRule="exact"/>
        <w:ind w:left="4714" w:right="4714"/>
        <w:jc w:val="center"/>
        <w:rPr>
          <w:rFonts w:asciiTheme="minorHAnsi" w:eastAsia="Tahoma" w:hAnsiTheme="minorHAnsi" w:cstheme="minorHAnsi"/>
          <w:bCs/>
          <w:sz w:val="22"/>
          <w:szCs w:val="22"/>
        </w:rPr>
      </w:pP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Be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Cs/>
          <w:spacing w:val="-2"/>
          <w:position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Cs/>
          <w:spacing w:val="-2"/>
          <w:position w:val="-1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 xml:space="preserve">h  </w:t>
      </w:r>
      <w:r w:rsidRPr="003E3D42">
        <w:rPr>
          <w:rFonts w:asciiTheme="minorHAnsi" w:eastAsia="Tahoma" w:hAnsiTheme="minorHAnsi" w:cstheme="minorHAnsi"/>
          <w:bCs/>
          <w:spacing w:val="2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 xml:space="preserve">C </w:t>
      </w:r>
      <w:r w:rsidRPr="003E3D42">
        <w:rPr>
          <w:rFonts w:asciiTheme="minorHAnsi" w:eastAsia="Tahoma" w:hAnsiTheme="minorHAnsi" w:cstheme="minorHAnsi"/>
          <w:bCs/>
          <w:spacing w:val="62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3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11</w:t>
      </w:r>
    </w:p>
    <w:p w14:paraId="3EC9E1F4" w14:textId="77777777" w:rsidR="00D5562B" w:rsidRPr="003E3D42" w:rsidRDefault="00DD1235">
      <w:pPr>
        <w:spacing w:before="1"/>
        <w:ind w:left="4836" w:right="4837"/>
        <w:jc w:val="center"/>
        <w:rPr>
          <w:rFonts w:asciiTheme="minorHAnsi" w:eastAsia="Tahoma" w:hAnsiTheme="minorHAnsi" w:cstheme="minorHAnsi"/>
          <w:bCs/>
          <w:sz w:val="22"/>
          <w:szCs w:val="22"/>
        </w:rPr>
      </w:pP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h: (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3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)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9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>90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5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pacing w:val="-1"/>
          <w:sz w:val="22"/>
          <w:szCs w:val="22"/>
        </w:rPr>
        <w:t>22</w:t>
      </w:r>
      <w:r w:rsidRPr="003E3D42">
        <w:rPr>
          <w:rFonts w:asciiTheme="minorHAnsi" w:eastAsia="Tahoma" w:hAnsiTheme="minorHAnsi" w:cstheme="minorHAnsi"/>
          <w:bCs/>
          <w:spacing w:val="1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Cs/>
          <w:sz w:val="22"/>
          <w:szCs w:val="22"/>
        </w:rPr>
        <w:t>2</w:t>
      </w:r>
    </w:p>
    <w:p w14:paraId="61EE28AD" w14:textId="77777777" w:rsidR="00D5562B" w:rsidRPr="003E3D42" w:rsidRDefault="00DD1235">
      <w:pPr>
        <w:spacing w:line="260" w:lineRule="exact"/>
        <w:ind w:left="4812" w:right="4811"/>
        <w:jc w:val="center"/>
        <w:rPr>
          <w:rFonts w:asciiTheme="minorHAnsi" w:eastAsia="Tahoma" w:hAnsiTheme="minorHAnsi" w:cstheme="minorHAnsi"/>
          <w:bCs/>
          <w:sz w:val="22"/>
          <w:szCs w:val="22"/>
        </w:rPr>
      </w:pP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 xml:space="preserve">Mob:  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4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9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7</w:t>
      </w:r>
      <w:r w:rsidRPr="003E3D42">
        <w:rPr>
          <w:rFonts w:asciiTheme="minorHAnsi" w:eastAsia="Tahoma" w:hAnsiTheme="minorHAnsi" w:cstheme="minorHAnsi"/>
          <w:bCs/>
          <w:spacing w:val="-1"/>
          <w:position w:val="-1"/>
          <w:sz w:val="22"/>
          <w:szCs w:val="22"/>
        </w:rPr>
        <w:t xml:space="preserve"> 6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5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7</w:t>
      </w:r>
    </w:p>
    <w:p w14:paraId="089B694A" w14:textId="57818D8A" w:rsidR="00D5562B" w:rsidRPr="003E3D42" w:rsidRDefault="00DD1235">
      <w:pPr>
        <w:spacing w:before="1" w:line="240" w:lineRule="exact"/>
        <w:ind w:left="4200" w:right="4198"/>
        <w:jc w:val="center"/>
        <w:rPr>
          <w:rFonts w:asciiTheme="minorHAnsi" w:eastAsia="Tahoma" w:hAnsiTheme="minorHAnsi" w:cstheme="minorHAnsi"/>
          <w:bCs/>
          <w:sz w:val="22"/>
          <w:szCs w:val="22"/>
        </w:rPr>
      </w:pP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bCs/>
          <w:spacing w:val="-2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Cs/>
          <w:spacing w:val="1"/>
          <w:position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bCs/>
          <w:position w:val="-1"/>
          <w:sz w:val="22"/>
          <w:szCs w:val="22"/>
        </w:rPr>
        <w:t xml:space="preserve">:  </w:t>
      </w:r>
      <w:r w:rsidR="003E3D42" w:rsidRPr="003E3D42">
        <w:rPr>
          <w:rFonts w:asciiTheme="minorHAnsi" w:eastAsia="Tahoma" w:hAnsiTheme="minorHAnsi" w:cstheme="minorHAnsi"/>
          <w:bCs/>
          <w:color w:val="0000FF"/>
          <w:spacing w:val="-2"/>
          <w:position w:val="-1"/>
          <w:sz w:val="22"/>
          <w:szCs w:val="22"/>
          <w:u w:color="0000FF"/>
        </w:rPr>
        <w:t>fleming@gmail.com</w:t>
      </w:r>
    </w:p>
    <w:p w14:paraId="4D22F9B3" w14:textId="77777777" w:rsidR="00D5562B" w:rsidRPr="003E3D42" w:rsidRDefault="00D5562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1D21C3F" w14:textId="77777777" w:rsidR="00D5562B" w:rsidRPr="003E3D42" w:rsidRDefault="00DD1235">
      <w:pPr>
        <w:tabs>
          <w:tab w:val="left" w:pos="10040"/>
        </w:tabs>
        <w:spacing w:before="23" w:line="240" w:lineRule="exact"/>
        <w:ind w:left="141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ED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U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TI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N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04927D06" w14:textId="77777777" w:rsidR="00D5562B" w:rsidRPr="003E3D42" w:rsidRDefault="00D5562B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2D30462" w14:textId="77777777" w:rsidR="00D5562B" w:rsidRPr="003E3D42" w:rsidRDefault="00DD1235">
      <w:pPr>
        <w:spacing w:before="25"/>
        <w:ind w:left="141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2011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ur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t              </w:t>
      </w:r>
      <w:r w:rsidRPr="003E3D42">
        <w:rPr>
          <w:rFonts w:asciiTheme="minorHAnsi" w:eastAsia="Tahoma" w:hAnsiTheme="minorHAnsi" w:cstheme="minorHAnsi"/>
          <w:b/>
          <w:spacing w:val="4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ch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harma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</w:p>
    <w:p w14:paraId="745BD5BA" w14:textId="77777777" w:rsidR="00D5562B" w:rsidRPr="003E3D42" w:rsidRDefault="00DD1235">
      <w:pPr>
        <w:spacing w:line="240" w:lineRule="exact"/>
        <w:ind w:left="3821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na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ni</w:t>
      </w:r>
      <w:r w:rsidRPr="003E3D42">
        <w:rPr>
          <w:rFonts w:asciiTheme="minorHAnsi" w:eastAsia="Tahoma" w:hAnsiTheme="minorHAnsi" w:cstheme="minorHAnsi"/>
          <w:b/>
          <w:spacing w:val="2"/>
          <w:position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rsi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</w:rPr>
        <w:t>y</w:t>
      </w:r>
    </w:p>
    <w:p w14:paraId="02232E46" w14:textId="77777777" w:rsidR="00D5562B" w:rsidRPr="003E3D42" w:rsidRDefault="00D5562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4C04AB7" w14:textId="201FD175" w:rsidR="00D5562B" w:rsidRPr="003E3D42" w:rsidRDefault="00DD1235" w:rsidP="003E3D42">
      <w:pPr>
        <w:ind w:left="141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sz w:val="22"/>
          <w:szCs w:val="22"/>
        </w:rPr>
        <w:t>Ac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mic</w:t>
      </w:r>
      <w:r w:rsidRPr="003E3D4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t:   </w:t>
      </w:r>
      <w:r w:rsidRPr="003E3D42">
        <w:rPr>
          <w:rFonts w:asciiTheme="minorHAnsi" w:eastAsia="Tahoma" w:hAnsiTheme="minorHAnsi" w:cstheme="minorHAnsi"/>
          <w:spacing w:val="4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ipi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Gu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lia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ip</w:t>
      </w:r>
      <w:r w:rsidRPr="003E3D4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sz w:val="22"/>
          <w:szCs w:val="22"/>
        </w:rPr>
        <w:t>4</w:t>
      </w:r>
    </w:p>
    <w:p w14:paraId="2FFF04F4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6DE080" w14:textId="77777777" w:rsidR="00D5562B" w:rsidRPr="003E3D42" w:rsidRDefault="00DD1235">
      <w:pPr>
        <w:tabs>
          <w:tab w:val="left" w:pos="10040"/>
        </w:tabs>
        <w:spacing w:line="240" w:lineRule="exact"/>
        <w:ind w:left="141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F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SI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AL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X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PE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RIENCE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C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NTS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434A82DD" w14:textId="77777777" w:rsidR="00D5562B" w:rsidRPr="003E3D42" w:rsidRDefault="00D5562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1C8B358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90217B" w14:textId="77777777" w:rsidR="00D5562B" w:rsidRPr="003E3D42" w:rsidRDefault="00DD1235">
      <w:pPr>
        <w:spacing w:before="25" w:line="559" w:lineRule="auto"/>
        <w:ind w:left="1412" w:right="497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pte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13           </w:t>
      </w:r>
      <w:r w:rsidRPr="003E3D42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Mildura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se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Hospit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(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ic</w:t>
      </w:r>
      <w:r w:rsidRPr="003E3D42">
        <w:rPr>
          <w:rFonts w:asciiTheme="minorHAnsi" w:eastAsia="Tahoma" w:hAnsiTheme="minorHAnsi" w:cstheme="minorHAnsi"/>
          <w:sz w:val="22"/>
          <w:szCs w:val="22"/>
        </w:rPr>
        <w:t>ip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d)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April</w:t>
      </w:r>
      <w:r w:rsidRPr="003E3D4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13                      </w:t>
      </w:r>
      <w:r w:rsidRPr="003E3D42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3E3D42">
        <w:rPr>
          <w:rFonts w:asciiTheme="minorHAnsi" w:eastAsia="Tahoma" w:hAnsiTheme="minorHAnsi" w:cstheme="minorHAnsi"/>
          <w:sz w:val="22"/>
          <w:szCs w:val="22"/>
        </w:rPr>
        <w:t>side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z w:val="22"/>
          <w:szCs w:val="22"/>
        </w:rPr>
        <w:t>,</w:t>
      </w:r>
      <w:r w:rsidRPr="003E3D4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Kilda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pt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2012           </w:t>
      </w:r>
      <w:r w:rsidRPr="003E3D42">
        <w:rPr>
          <w:rFonts w:asciiTheme="minorHAnsi" w:eastAsia="Tahoma" w:hAnsiTheme="minorHAnsi" w:cstheme="minorHAnsi"/>
          <w:b/>
          <w:spacing w:val="4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digo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z w:val="22"/>
          <w:szCs w:val="22"/>
        </w:rPr>
        <w:t>riva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</w:p>
    <w:p w14:paraId="6B612514" w14:textId="77777777" w:rsidR="00D5562B" w:rsidRPr="003E3D42" w:rsidRDefault="00DD1235">
      <w:pPr>
        <w:spacing w:before="1"/>
        <w:ind w:left="1412" w:right="6772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J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une</w:t>
      </w:r>
      <w:r w:rsidRPr="003E3D42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</w:t>
      </w:r>
      <w:r w:rsidRPr="003E3D42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Alfred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Hospi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</w:p>
    <w:p w14:paraId="08D84F5A" w14:textId="77777777" w:rsidR="00D5562B" w:rsidRPr="003E3D42" w:rsidRDefault="00D5562B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D68F68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C57F4A" w14:textId="77777777" w:rsidR="00D5562B" w:rsidRPr="003E3D42" w:rsidRDefault="00DD1235">
      <w:pPr>
        <w:tabs>
          <w:tab w:val="left" w:pos="10040"/>
        </w:tabs>
        <w:spacing w:line="240" w:lineRule="exact"/>
        <w:ind w:left="1412" w:right="1820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SK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I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LL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S SU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Y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29B11E37" w14:textId="77777777" w:rsidR="00D5562B" w:rsidRPr="003E3D42" w:rsidRDefault="00D5562B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0AE0DFDA" w14:textId="77777777" w:rsidR="00D5562B" w:rsidRPr="003E3D42" w:rsidRDefault="00DD1235">
      <w:pPr>
        <w:tabs>
          <w:tab w:val="left" w:pos="4240"/>
        </w:tabs>
        <w:spacing w:before="25"/>
        <w:ind w:left="4247" w:right="1378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lo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pe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li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z w:val="22"/>
          <w:szCs w:val="22"/>
        </w:rPr>
        <w:t>ills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ding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itoring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py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drug </w:t>
      </w:r>
      <w:r w:rsidRPr="003E3D42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tion 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ro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gh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 servi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3E3D42">
        <w:rPr>
          <w:rFonts w:asciiTheme="minorHAnsi" w:eastAsia="Tahoma" w:hAnsiTheme="minorHAnsi" w:cstheme="minorHAnsi"/>
          <w:sz w:val="22"/>
          <w:szCs w:val="22"/>
        </w:rPr>
        <w:t>rd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ds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dur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ssi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</w:p>
    <w:p w14:paraId="6FF866B0" w14:textId="77777777" w:rsidR="00D5562B" w:rsidRPr="003E3D42" w:rsidRDefault="00DD1235">
      <w:pPr>
        <w:tabs>
          <w:tab w:val="left" w:pos="4240"/>
        </w:tabs>
        <w:spacing w:before="23"/>
        <w:ind w:left="4247" w:right="1376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Built </w:t>
      </w:r>
      <w:r w:rsidRPr="003E3D42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chn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3E3D42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ills </w:t>
      </w:r>
      <w:r w:rsidRPr="003E3D42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3E3D4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Win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bst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 process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od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istr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e 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ording</w:t>
      </w:r>
      <w:r w:rsidRPr="003E3D42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digo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ls</w:t>
      </w:r>
    </w:p>
    <w:p w14:paraId="27886C7E" w14:textId="77777777" w:rsidR="00D5562B" w:rsidRPr="003E3D42" w:rsidRDefault="00DD1235">
      <w:pPr>
        <w:tabs>
          <w:tab w:val="left" w:pos="4240"/>
        </w:tabs>
        <w:spacing w:before="20"/>
        <w:ind w:left="4247" w:right="1375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str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is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z w:val="22"/>
          <w:szCs w:val="22"/>
        </w:rPr>
        <w:t>ills</w:t>
      </w:r>
      <w:r w:rsidRPr="003E3D42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z w:val="22"/>
          <w:szCs w:val="22"/>
        </w:rPr>
        <w:t>providi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 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a</w:t>
      </w:r>
      <w:r w:rsidRPr="003E3D42">
        <w:rPr>
          <w:rFonts w:asciiTheme="minorHAnsi" w:eastAsia="Tahoma" w:hAnsiTheme="minorHAnsi" w:cstheme="minorHAnsi"/>
          <w:sz w:val="22"/>
          <w:szCs w:val="22"/>
        </w:rPr>
        <w:t>dv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OTC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li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to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ity ph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en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</w:p>
    <w:p w14:paraId="37B6EFAC" w14:textId="77777777" w:rsidR="00D5562B" w:rsidRPr="003E3D42" w:rsidRDefault="00DD1235">
      <w:pPr>
        <w:tabs>
          <w:tab w:val="left" w:pos="4240"/>
        </w:tabs>
        <w:spacing w:before="23"/>
        <w:ind w:left="4247" w:right="1372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blished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z w:val="22"/>
          <w:szCs w:val="22"/>
        </w:rPr>
        <w:t>rp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z w:val="22"/>
          <w:szCs w:val="22"/>
        </w:rPr>
        <w:t>ork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z w:val="22"/>
          <w:szCs w:val="22"/>
        </w:rPr>
        <w:t>ills</w:t>
      </w:r>
      <w:r w:rsidRPr="003E3D42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bli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 me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to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ly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lt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-di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ipl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ry 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z w:val="22"/>
          <w:szCs w:val="22"/>
        </w:rPr>
        <w:t>ms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tri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to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igh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lity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ori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rvi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ring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0015616B" w14:textId="77777777" w:rsidR="00D5562B" w:rsidRPr="003E3D42" w:rsidRDefault="00DD1235">
      <w:pPr>
        <w:tabs>
          <w:tab w:val="left" w:pos="4240"/>
        </w:tabs>
        <w:spacing w:before="20"/>
        <w:ind w:left="4247" w:right="1375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Pro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bili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to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displ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er</w:t>
      </w:r>
      <w:r w:rsidRPr="003E3D42">
        <w:rPr>
          <w:rFonts w:asciiTheme="minorHAnsi" w:eastAsia="Tahoma" w:hAnsiTheme="minorHAnsi" w:cstheme="minorHAnsi"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lt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awa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ss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ssisting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om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diverse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3E3D42">
        <w:rPr>
          <w:rFonts w:asciiTheme="minorHAnsi" w:eastAsia="Tahoma" w:hAnsiTheme="minorHAnsi" w:cstheme="minorHAnsi"/>
          <w:sz w:val="22"/>
          <w:szCs w:val="22"/>
        </w:rPr>
        <w:t>gr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ds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 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duri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-ti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z w:val="22"/>
          <w:szCs w:val="22"/>
        </w:rPr>
        <w:t>ork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ro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</w:p>
    <w:p w14:paraId="4F4707BC" w14:textId="77777777" w:rsidR="00D5562B" w:rsidRPr="003E3D42" w:rsidRDefault="00D5562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300842C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B8165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FF1D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EC5E40" w14:textId="77777777" w:rsidR="00D5562B" w:rsidRPr="003E3D42" w:rsidRDefault="003E3D42">
      <w:pPr>
        <w:rPr>
          <w:rFonts w:asciiTheme="minorHAnsi" w:hAnsiTheme="minorHAnsi" w:cstheme="minorHAnsi"/>
          <w:sz w:val="22"/>
          <w:szCs w:val="22"/>
        </w:rPr>
        <w:sectPr w:rsidR="00D5562B" w:rsidRPr="003E3D42">
          <w:pgSz w:w="11920" w:h="16860"/>
          <w:pgMar w:top="1300" w:right="0" w:bottom="0" w:left="0" w:header="720" w:footer="720" w:gutter="0"/>
          <w:cols w:space="720"/>
        </w:sectPr>
      </w:pPr>
      <w:r w:rsidRPr="003E3D42">
        <w:rPr>
          <w:rFonts w:asciiTheme="minorHAnsi" w:hAnsiTheme="minorHAnsi" w:cstheme="minorHAnsi"/>
          <w:sz w:val="22"/>
          <w:szCs w:val="22"/>
        </w:rPr>
        <w:pict w14:anchorId="1EBC04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25pt;height:60.3pt">
            <v:imagedata r:id="rId7" o:title=""/>
          </v:shape>
        </w:pict>
      </w:r>
    </w:p>
    <w:p w14:paraId="07E8A51B" w14:textId="77777777" w:rsidR="00D5562B" w:rsidRPr="003E3D42" w:rsidRDefault="00D5562B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312B263" w14:textId="77777777" w:rsidR="00D5562B" w:rsidRPr="003E3D42" w:rsidRDefault="00DD1235">
      <w:pPr>
        <w:tabs>
          <w:tab w:val="left" w:pos="9780"/>
        </w:tabs>
        <w:spacing w:line="240" w:lineRule="exact"/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OU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SE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R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EL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T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D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Y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NT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7F522E91" w14:textId="77777777" w:rsidR="00D5562B" w:rsidRPr="003E3D42" w:rsidRDefault="00D5562B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0ED17022" w14:textId="77777777" w:rsidR="00D5562B" w:rsidRPr="003E3D42" w:rsidRDefault="00DD1235">
      <w:pPr>
        <w:spacing w:before="25" w:line="257" w:lineRule="auto"/>
        <w:ind w:left="3561" w:right="2925" w:hanging="2410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2011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cu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t        </w:t>
      </w:r>
      <w:r w:rsidRPr="003E3D42">
        <w:rPr>
          <w:rFonts w:asciiTheme="minorHAnsi" w:eastAsia="Tahoma" w:hAnsiTheme="minorHAnsi" w:cstheme="minorHAnsi"/>
          <w:b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harma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is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nt</w:t>
      </w:r>
      <w:r w:rsidRPr="003E3D4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casual</w:t>
      </w:r>
      <w:r w:rsidRPr="003E3D42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2-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hrs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k) As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ro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harma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y,</w:t>
      </w:r>
      <w:r w:rsidRPr="003E3D4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Kilda</w:t>
      </w:r>
    </w:p>
    <w:p w14:paraId="13C791B6" w14:textId="77777777" w:rsidR="00D5562B" w:rsidRPr="003E3D42" w:rsidRDefault="00DD1235">
      <w:pPr>
        <w:tabs>
          <w:tab w:val="left" w:pos="3980"/>
        </w:tabs>
        <w:spacing w:before="5"/>
        <w:ind w:left="3987" w:right="1117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rvis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,</w:t>
      </w:r>
      <w:r w:rsidRPr="003E3D42">
        <w:rPr>
          <w:rFonts w:asciiTheme="minorHAnsi" w:eastAsia="Tahoma" w:hAnsiTheme="minorHAnsi" w:cstheme="minorHAnsi"/>
          <w:spacing w:val="3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xp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3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4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selli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se</w:t>
      </w:r>
      <w:r w:rsidRPr="003E3D42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rip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ion 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other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py 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z w:val="22"/>
          <w:szCs w:val="22"/>
        </w:rPr>
        <w:t>tm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e/</w:t>
      </w:r>
      <w:r w:rsidRPr="003E3D42">
        <w:rPr>
          <w:rFonts w:asciiTheme="minorHAnsi" w:eastAsia="Tahoma" w:hAnsiTheme="minorHAnsi" w:cstheme="minorHAnsi"/>
          <w:sz w:val="22"/>
          <w:szCs w:val="22"/>
        </w:rPr>
        <w:t>Bupr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z w:val="22"/>
          <w:szCs w:val="22"/>
        </w:rPr>
        <w:t>rph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2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Progr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A2D9FEC" w14:textId="77777777" w:rsidR="00D5562B" w:rsidRPr="003E3D42" w:rsidRDefault="00DD1235">
      <w:pPr>
        <w:spacing w:before="22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ript</w:t>
      </w:r>
      <w:r w:rsidRPr="003E3D42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sort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men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C</w:t>
      </w:r>
    </w:p>
    <w:p w14:paraId="735D1266" w14:textId="77777777" w:rsidR="00D5562B" w:rsidRPr="003E3D42" w:rsidRDefault="00DD1235">
      <w:pPr>
        <w:spacing w:line="240" w:lineRule="exact"/>
        <w:ind w:left="3952" w:right="324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an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cosm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tic</w:t>
      </w:r>
      <w:r w:rsidRPr="003E3D42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3"/>
          <w:w w:val="99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od</w:t>
      </w:r>
      <w:r w:rsidRPr="003E3D42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-1"/>
          <w:w w:val="99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ts</w:t>
      </w:r>
    </w:p>
    <w:p w14:paraId="5497C1F3" w14:textId="77777777" w:rsidR="00D5562B" w:rsidRPr="003E3D42" w:rsidRDefault="00DD1235">
      <w:pPr>
        <w:spacing w:before="22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3E3D42">
        <w:rPr>
          <w:rFonts w:asciiTheme="minorHAnsi" w:eastAsia="Tahoma" w:hAnsiTheme="minorHAnsi" w:cstheme="minorHAnsi"/>
          <w:sz w:val="22"/>
          <w:szCs w:val="22"/>
        </w:rPr>
        <w:t>spo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sibili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ring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il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</w:p>
    <w:p w14:paraId="5CF85A85" w14:textId="77777777" w:rsidR="00D5562B" w:rsidRPr="003E3D42" w:rsidRDefault="00D5562B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EB598F4" w14:textId="77777777" w:rsidR="00D5562B" w:rsidRPr="003E3D42" w:rsidRDefault="00DD1235">
      <w:pPr>
        <w:spacing w:line="260" w:lineRule="auto"/>
        <w:ind w:left="3561" w:right="2765" w:hanging="2410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Nov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20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1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J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an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2013   </w:t>
      </w:r>
      <w:r w:rsidRPr="003E3D42">
        <w:rPr>
          <w:rFonts w:asciiTheme="minorHAnsi" w:eastAsia="Tahoma" w:hAnsiTheme="minorHAnsi" w:cstheme="minorHAnsi"/>
          <w:b/>
          <w:spacing w:val="5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harma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hn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cian</w:t>
      </w:r>
      <w:r w:rsidRPr="003E3D42">
        <w:rPr>
          <w:rFonts w:asciiTheme="minorHAnsi" w:eastAsia="Tahoma" w:hAnsiTheme="minorHAnsi" w:cstheme="minorHAnsi"/>
          <w:b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asual</w:t>
      </w:r>
      <w:r w:rsidRPr="003E3D4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10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30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hrs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k)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harma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ice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3E3D42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e</w:t>
      </w:r>
    </w:p>
    <w:p w14:paraId="57B98D0D" w14:textId="77777777" w:rsidR="00D5562B" w:rsidRPr="003E3D42" w:rsidRDefault="00DD1235">
      <w:pPr>
        <w:tabs>
          <w:tab w:val="left" w:pos="3980"/>
        </w:tabs>
        <w:spacing w:before="10" w:line="240" w:lineRule="exact"/>
        <w:ind w:left="3987" w:right="1117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Assis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tion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dici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4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ls</w:t>
      </w:r>
    </w:p>
    <w:p w14:paraId="0464FF59" w14:textId="77777777" w:rsidR="00D5562B" w:rsidRPr="003E3D42" w:rsidRDefault="00DD1235">
      <w:pPr>
        <w:spacing w:before="16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li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ere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dicati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to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ospit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ls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care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31A4A1B8" w14:textId="77777777" w:rsidR="00D5562B" w:rsidRPr="003E3D42" w:rsidRDefault="00DD1235">
      <w:pPr>
        <w:spacing w:before="20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de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disp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ity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q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iri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se</w:t>
      </w:r>
    </w:p>
    <w:p w14:paraId="13DCE604" w14:textId="77777777" w:rsidR="00D5562B" w:rsidRPr="003E3D42" w:rsidRDefault="00DD1235">
      <w:pPr>
        <w:spacing w:before="20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3E3D42">
        <w:rPr>
          <w:rFonts w:asciiTheme="minorHAnsi" w:eastAsia="Tahoma" w:hAnsiTheme="minorHAnsi" w:cstheme="minorHAnsi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quiries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to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ists</w:t>
      </w:r>
    </w:p>
    <w:p w14:paraId="1C70D696" w14:textId="77777777" w:rsidR="00D5562B" w:rsidRPr="003E3D42" w:rsidRDefault="00D5562B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FE4F5A3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02A14" w14:textId="77777777" w:rsidR="00D5562B" w:rsidRPr="003E3D42" w:rsidRDefault="00DD1235">
      <w:pPr>
        <w:tabs>
          <w:tab w:val="left" w:pos="9060"/>
        </w:tabs>
        <w:spacing w:line="240" w:lineRule="exact"/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OT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H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PL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Y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NT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6A4B467C" w14:textId="77777777" w:rsidR="00D5562B" w:rsidRPr="003E3D42" w:rsidRDefault="00D5562B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64DC01C0" w14:textId="77777777" w:rsidR="00D5562B" w:rsidRPr="003E3D42" w:rsidRDefault="00DD1235">
      <w:pPr>
        <w:spacing w:before="25" w:line="260" w:lineRule="auto"/>
        <w:ind w:left="1152" w:right="5430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Nov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9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Mar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13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ri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b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n-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call)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os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al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rvi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s</w:t>
      </w:r>
    </w:p>
    <w:p w14:paraId="673C0282" w14:textId="77777777" w:rsidR="00D5562B" w:rsidRPr="003E3D42" w:rsidRDefault="00DD1235">
      <w:pPr>
        <w:tabs>
          <w:tab w:val="left" w:pos="3980"/>
        </w:tabs>
        <w:ind w:left="3987" w:right="1116" w:hanging="361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iti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4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bir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z w:val="22"/>
          <w:szCs w:val="22"/>
        </w:rPr>
        <w:t>s,</w:t>
      </w:r>
      <w:r w:rsidRPr="003E3D42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z w:val="22"/>
          <w:szCs w:val="22"/>
        </w:rPr>
        <w:t>dings</w:t>
      </w:r>
      <w:r w:rsidRPr="003E3D42">
        <w:rPr>
          <w:rFonts w:asciiTheme="minorHAnsi" w:eastAsia="Tahoma" w:hAnsiTheme="minorHAnsi" w:cstheme="minorHAnsi"/>
          <w:spacing w:val="3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an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4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 sil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rv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04391451" w14:textId="77777777" w:rsidR="00D5562B" w:rsidRPr="003E3D42" w:rsidRDefault="00D5562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CCD07CC" w14:textId="77777777" w:rsidR="00D5562B" w:rsidRPr="003E3D42" w:rsidRDefault="00DD1235">
      <w:pPr>
        <w:spacing w:line="260" w:lineRule="auto"/>
        <w:ind w:left="3561" w:right="1578" w:hanging="2410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Aug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7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Dec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2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0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 xml:space="preserve">08   </w:t>
      </w:r>
      <w:r w:rsidRPr="003E3D42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ail</w:t>
      </w:r>
      <w:r w:rsidRPr="003E3D42">
        <w:rPr>
          <w:rFonts w:asciiTheme="minorHAnsi" w:eastAsia="Tahoma" w:hAnsiTheme="minorHAnsi" w:cstheme="minorHAnsi"/>
          <w:b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si</w:t>
      </w:r>
      <w:r w:rsidRPr="003E3D42">
        <w:rPr>
          <w:rFonts w:asciiTheme="minorHAnsi" w:eastAsia="Tahoma" w:hAnsiTheme="minorHAnsi" w:cstheme="minorHAnsi"/>
          <w:b/>
          <w:spacing w:val="3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(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casual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on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call,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40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b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we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Dec.) Km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,</w:t>
      </w:r>
      <w:r w:rsidRPr="003E3D42">
        <w:rPr>
          <w:rFonts w:asciiTheme="minorHAnsi" w:eastAsia="Tahoma" w:hAnsiTheme="minorHAnsi" w:cstheme="minorHAnsi"/>
          <w:b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Gl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av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rl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y</w:t>
      </w:r>
    </w:p>
    <w:p w14:paraId="00B0E292" w14:textId="77777777" w:rsidR="00D5562B" w:rsidRPr="003E3D42" w:rsidRDefault="00DD1235">
      <w:pPr>
        <w:tabs>
          <w:tab w:val="left" w:pos="3980"/>
        </w:tabs>
        <w:spacing w:before="10" w:line="240" w:lineRule="exact"/>
        <w:ind w:left="3987" w:right="1123" w:hanging="361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Poi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le</w:t>
      </w:r>
      <w:r w:rsidRPr="003E3D42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s,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sh</w:t>
      </w:r>
      <w:r w:rsidRPr="003E3D42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gis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s,</w:t>
      </w:r>
      <w:r w:rsidRPr="003E3D42">
        <w:rPr>
          <w:rFonts w:asciiTheme="minorHAnsi" w:eastAsia="Tahoma" w:hAnsiTheme="minorHAnsi" w:cstheme="minorHAnsi"/>
          <w:spacing w:val="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tpos</w:t>
      </w:r>
      <w:r w:rsidRPr="003E3D42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dit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rd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1CF0BD21" w14:textId="77777777" w:rsidR="00D5562B" w:rsidRPr="003E3D42" w:rsidRDefault="00DD1235">
      <w:pPr>
        <w:tabs>
          <w:tab w:val="left" w:pos="3980"/>
        </w:tabs>
        <w:spacing w:before="24" w:line="240" w:lineRule="exact"/>
        <w:ind w:left="3987" w:right="1119" w:hanging="361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Servi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4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r,</w:t>
      </w:r>
      <w:r w:rsidRPr="003E3D42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spo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z w:val="22"/>
          <w:szCs w:val="22"/>
        </w:rPr>
        <w:t>le</w:t>
      </w:r>
      <w:r w:rsidRPr="003E3D42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dl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rns</w:t>
      </w:r>
      <w:r w:rsidRPr="003E3D42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5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sz w:val="22"/>
          <w:szCs w:val="22"/>
        </w:rPr>
        <w:t>li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4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ith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3E3D42">
        <w:rPr>
          <w:rFonts w:asciiTheme="minorHAnsi" w:eastAsia="Tahoma" w:hAnsiTheme="minorHAnsi" w:cstheme="minorHAnsi"/>
          <w:sz w:val="22"/>
          <w:szCs w:val="22"/>
        </w:rPr>
        <w:t>stom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</w:t>
      </w:r>
    </w:p>
    <w:p w14:paraId="5A945668" w14:textId="77777777" w:rsidR="00D5562B" w:rsidRPr="003E3D42" w:rsidRDefault="00DD1235">
      <w:pPr>
        <w:spacing w:before="16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tea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isor</w:t>
      </w:r>
      <w:r w:rsidRPr="003E3D4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spo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sible</w:t>
      </w:r>
      <w:r w:rsidRPr="003E3D42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af</w:t>
      </w:r>
      <w:r w:rsidRPr="003E3D42">
        <w:rPr>
          <w:rFonts w:asciiTheme="minorHAnsi" w:eastAsia="Tahoma" w:hAnsiTheme="minorHAnsi" w:cstheme="minorHAnsi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ros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te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</w:p>
    <w:p w14:paraId="07C3BAB3" w14:textId="77777777" w:rsidR="00D5562B" w:rsidRPr="003E3D42" w:rsidRDefault="00D5562B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ADE17D3" w14:textId="77777777" w:rsidR="00D5562B" w:rsidRPr="003E3D42" w:rsidRDefault="00DD1235">
      <w:pPr>
        <w:tabs>
          <w:tab w:val="left" w:pos="9780"/>
        </w:tabs>
        <w:spacing w:line="240" w:lineRule="exact"/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X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-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U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RI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C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U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and C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un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ty</w:t>
      </w:r>
      <w:r w:rsidRPr="003E3D42">
        <w:rPr>
          <w:rFonts w:asciiTheme="minorHAnsi" w:eastAsia="Tahoma" w:hAnsiTheme="minorHAnsi" w:cstheme="minorHAnsi"/>
          <w:b/>
          <w:spacing w:val="-3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g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g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m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nt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3544FFB3" w14:textId="77777777" w:rsidR="00D5562B" w:rsidRPr="003E3D42" w:rsidRDefault="00D5562B">
      <w:pPr>
        <w:spacing w:before="7" w:line="220" w:lineRule="exact"/>
        <w:rPr>
          <w:rFonts w:asciiTheme="minorHAnsi" w:hAnsiTheme="minorHAnsi" w:cstheme="minorHAnsi"/>
          <w:sz w:val="22"/>
          <w:szCs w:val="22"/>
        </w:rPr>
        <w:sectPr w:rsidR="00D5562B" w:rsidRPr="003E3D42">
          <w:headerReference w:type="default" r:id="rId8"/>
          <w:pgSz w:w="11920" w:h="16860"/>
          <w:pgMar w:top="1100" w:right="260" w:bottom="280" w:left="260" w:header="427" w:footer="0" w:gutter="0"/>
          <w:cols w:space="720"/>
        </w:sectPr>
      </w:pPr>
    </w:p>
    <w:p w14:paraId="33124E38" w14:textId="77777777" w:rsidR="00D5562B" w:rsidRPr="003E3D42" w:rsidRDefault="00DD1235">
      <w:pPr>
        <w:spacing w:before="25"/>
        <w:ind w:left="1152" w:right="-50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2010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g</w:t>
      </w:r>
    </w:p>
    <w:p w14:paraId="604F8C2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C10E95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9567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5752D2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112D97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0EB187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BD604F" w14:textId="77777777" w:rsidR="00D5562B" w:rsidRPr="003E3D42" w:rsidRDefault="00D5562B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0E248F7E" w14:textId="77777777" w:rsidR="00D5562B" w:rsidRPr="003E3D42" w:rsidRDefault="00DD1235">
      <w:pPr>
        <w:ind w:left="1117" w:right="1024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w w:val="99"/>
          <w:sz w:val="22"/>
          <w:szCs w:val="22"/>
        </w:rPr>
        <w:t>2012</w:t>
      </w:r>
    </w:p>
    <w:p w14:paraId="2BA1919E" w14:textId="77777777" w:rsidR="00D5562B" w:rsidRPr="003E3D42" w:rsidRDefault="00D5562B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05C20C1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617B76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CA0E58" w14:textId="77777777" w:rsidR="00D5562B" w:rsidRPr="003E3D42" w:rsidRDefault="00DD1235">
      <w:pPr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z w:val="22"/>
          <w:szCs w:val="22"/>
        </w:rPr>
        <w:t>2011</w:t>
      </w:r>
      <w:r w:rsidRPr="003E3D42">
        <w:rPr>
          <w:rFonts w:asciiTheme="minorHAnsi" w:eastAsia="Tahoma" w:hAnsiTheme="minorHAnsi" w:cstheme="minorHAnsi"/>
          <w:b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-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pacing w:val="1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b/>
          <w:spacing w:val="2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b/>
          <w:sz w:val="22"/>
          <w:szCs w:val="22"/>
        </w:rPr>
        <w:t>g</w:t>
      </w:r>
    </w:p>
    <w:p w14:paraId="219533D1" w14:textId="77777777" w:rsidR="00D5562B" w:rsidRPr="003E3D42" w:rsidRDefault="00DD1235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  <w:r w:rsidRPr="003E3D42">
        <w:rPr>
          <w:rFonts w:asciiTheme="minorHAnsi" w:hAnsiTheme="minorHAnsi" w:cstheme="minorHAnsi"/>
          <w:sz w:val="22"/>
          <w:szCs w:val="22"/>
        </w:rPr>
        <w:br w:type="column"/>
      </w:r>
    </w:p>
    <w:p w14:paraId="73F19757" w14:textId="77777777" w:rsidR="00D5562B" w:rsidRPr="003E3D42" w:rsidRDefault="00DD1235">
      <w:pPr>
        <w:tabs>
          <w:tab w:val="left" w:pos="360"/>
        </w:tabs>
        <w:ind w:left="361" w:right="1114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ol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r </w:t>
      </w:r>
      <w:r w:rsidRPr="003E3D42">
        <w:rPr>
          <w:rFonts w:asciiTheme="minorHAnsi" w:eastAsia="Tahoma" w:hAnsiTheme="minorHAnsi" w:cstheme="minorHAnsi"/>
          <w:spacing w:val="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ith </w:t>
      </w:r>
      <w:r w:rsidRPr="003E3D42">
        <w:rPr>
          <w:rFonts w:asciiTheme="minorHAnsi" w:eastAsia="Tahoma" w:hAnsiTheme="minorHAnsi" w:cstheme="minorHAnsi"/>
          <w:spacing w:val="1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hf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ire </w:t>
      </w:r>
      <w:r w:rsidRPr="003E3D42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ry 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3E3D42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tori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ol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3E3D42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– 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bour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/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n on</w:t>
      </w:r>
      <w:r w:rsidRPr="003E3D42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co</w:t>
      </w:r>
      <w:r w:rsidRPr="003E3D42">
        <w:rPr>
          <w:rFonts w:asciiTheme="minorHAnsi" w:eastAsia="Tahoma" w:hAnsiTheme="minorHAnsi" w:cstheme="minorHAnsi"/>
          <w:sz w:val="22"/>
          <w:szCs w:val="22"/>
        </w:rPr>
        <w:t>mm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ity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ilding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pr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in</w:t>
      </w:r>
      <w:r w:rsidRPr="003E3D42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1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z w:val="22"/>
          <w:szCs w:val="22"/>
        </w:rPr>
        <w:t>odd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Va</w:t>
      </w:r>
      <w:r w:rsidRPr="003E3D42">
        <w:rPr>
          <w:rFonts w:asciiTheme="minorHAnsi" w:eastAsia="Tahoma" w:hAnsiTheme="minorHAnsi" w:cstheme="minorHAnsi"/>
          <w:sz w:val="22"/>
          <w:szCs w:val="22"/>
        </w:rPr>
        <w:t>ll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ire</w:t>
      </w:r>
    </w:p>
    <w:p w14:paraId="1647CA36" w14:textId="77777777" w:rsidR="00D5562B" w:rsidRPr="003E3D42" w:rsidRDefault="00DD1235">
      <w:pPr>
        <w:tabs>
          <w:tab w:val="left" w:pos="360"/>
        </w:tabs>
        <w:spacing w:before="23"/>
        <w:ind w:left="361" w:right="1116" w:hanging="361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Pr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3E3D42">
        <w:rPr>
          <w:rFonts w:asciiTheme="minorHAnsi" w:eastAsia="Tahoma" w:hAnsiTheme="minorHAnsi" w:cstheme="minorHAnsi"/>
          <w:spacing w:val="4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to </w:t>
      </w:r>
      <w:r w:rsidRPr="003E3D42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rur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3E3D42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3E3D42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gi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l </w:t>
      </w:r>
      <w:r w:rsidRPr="003E3D42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ry </w:t>
      </w:r>
      <w:r w:rsidRPr="003E3D42">
        <w:rPr>
          <w:rFonts w:asciiTheme="minorHAnsi" w:eastAsia="Tahoma" w:hAnsiTheme="minorHAnsi" w:cstheme="minorHAnsi"/>
          <w:spacing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ool </w:t>
      </w:r>
      <w:r w:rsidRPr="003E3D42">
        <w:rPr>
          <w:rFonts w:asciiTheme="minorHAnsi" w:eastAsia="Tahoma" w:hAnsiTheme="minorHAnsi" w:cstheme="minorHAnsi"/>
          <w:spacing w:val="4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 pro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oting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pha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rs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 St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ts’ Association</w:t>
      </w:r>
      <w:r w:rsidRPr="003E3D42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‘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fe</w:t>
      </w:r>
      <w:r w:rsidRPr="003E3D42">
        <w:rPr>
          <w:rFonts w:asciiTheme="minorHAnsi" w:eastAsia="Tahoma" w:hAnsiTheme="minorHAnsi" w:cstheme="minorHAnsi"/>
          <w:sz w:val="22"/>
          <w:szCs w:val="22"/>
        </w:rPr>
        <w:t>ssio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ss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mp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gn</w:t>
      </w:r>
    </w:p>
    <w:p w14:paraId="5B2538C8" w14:textId="77777777" w:rsidR="00D5562B" w:rsidRPr="003E3D42" w:rsidRDefault="00D5562B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E002F37" w14:textId="77777777" w:rsidR="00D5562B" w:rsidRPr="003E3D42" w:rsidRDefault="00DD1235">
      <w:pPr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Co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z w:val="22"/>
          <w:szCs w:val="22"/>
        </w:rPr>
        <w:t>mitt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3E3D42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3E3D42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tori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30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y </w:t>
      </w:r>
      <w:r w:rsidRPr="003E3D42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3E3D42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Associati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3E3D42">
        <w:rPr>
          <w:rFonts w:asciiTheme="minorHAnsi" w:eastAsia="Tahoma" w:hAnsiTheme="minorHAnsi" w:cstheme="minorHAnsi"/>
          <w:spacing w:val="34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–</w:t>
      </w:r>
    </w:p>
    <w:p w14:paraId="282033AA" w14:textId="77777777" w:rsidR="00D5562B" w:rsidRPr="003E3D42" w:rsidRDefault="00DD1235">
      <w:pPr>
        <w:spacing w:line="240" w:lineRule="exact"/>
        <w:ind w:left="361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rr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y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3E3D4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3E3D42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va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3E3D4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iti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766ABCB3" w14:textId="77777777" w:rsidR="00D5562B" w:rsidRPr="003E3D42" w:rsidRDefault="00D5562B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77D604DA" w14:textId="77777777" w:rsidR="00D5562B" w:rsidRPr="003E3D42" w:rsidRDefault="00DD1235">
      <w:pPr>
        <w:tabs>
          <w:tab w:val="left" w:pos="360"/>
        </w:tabs>
        <w:spacing w:line="240" w:lineRule="exact"/>
        <w:ind w:left="361" w:right="1113" w:hanging="361"/>
        <w:jc w:val="both"/>
        <w:rPr>
          <w:rFonts w:asciiTheme="minorHAnsi" w:eastAsia="Tahoma" w:hAnsiTheme="minorHAnsi" w:cstheme="minorHAnsi"/>
          <w:sz w:val="22"/>
          <w:szCs w:val="22"/>
        </w:rPr>
        <w:sectPr w:rsidR="00D5562B" w:rsidRPr="003E3D42">
          <w:type w:val="continuous"/>
          <w:pgSz w:w="11920" w:h="16860"/>
          <w:pgMar w:top="1300" w:right="260" w:bottom="0" w:left="260" w:header="720" w:footer="720" w:gutter="0"/>
          <w:cols w:num="2" w:space="720" w:equalWidth="0">
            <w:col w:w="2720" w:space="906"/>
            <w:col w:w="7774"/>
          </w:cols>
        </w:sect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3E3D42">
        <w:rPr>
          <w:rFonts w:asciiTheme="minorHAnsi" w:eastAsia="Tahoma" w:hAnsiTheme="minorHAnsi" w:cstheme="minorHAnsi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ding</w:t>
      </w:r>
      <w:r w:rsidRPr="003E3D42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mb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of</w:t>
      </w:r>
      <w:r w:rsidRPr="003E3D42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hyperlink r:id="rId9">
        <w:r w:rsidRPr="003E3D42">
          <w:rPr>
            <w:rFonts w:asciiTheme="minorHAnsi" w:eastAsia="Tahoma" w:hAnsiTheme="minorHAnsi" w:cstheme="minorHAnsi"/>
            <w:spacing w:val="2"/>
            <w:sz w:val="22"/>
            <w:szCs w:val="22"/>
          </w:rPr>
          <w:t>M</w:t>
        </w:r>
        <w:r w:rsidRPr="003E3D42">
          <w:rPr>
            <w:rFonts w:asciiTheme="minorHAnsi" w:eastAsia="Tahoma" w:hAnsiTheme="minorHAnsi" w:cstheme="minorHAnsi"/>
            <w:spacing w:val="-1"/>
            <w:sz w:val="22"/>
            <w:szCs w:val="22"/>
          </w:rPr>
          <w:t>@</w:t>
        </w:r>
        <w:r w:rsidRPr="003E3D42">
          <w:rPr>
            <w:rFonts w:asciiTheme="minorHAnsi" w:eastAsia="Tahoma" w:hAnsiTheme="minorHAnsi" w:cstheme="minorHAnsi"/>
            <w:sz w:val="22"/>
            <w:szCs w:val="22"/>
          </w:rPr>
          <w:t>P</w:t>
        </w:r>
      </w:hyperlink>
      <w:r w:rsidRPr="003E3D42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M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sic</w:t>
      </w:r>
      <w:r w:rsidRPr="003E3D4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rk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3E3D42">
        <w:rPr>
          <w:rFonts w:asciiTheme="minorHAnsi" w:eastAsia="Tahoma" w:hAnsiTheme="minorHAnsi" w:cstheme="minorHAnsi"/>
          <w:sz w:val="22"/>
          <w:szCs w:val="22"/>
        </w:rPr>
        <w:t>ille</w:t>
      </w:r>
      <w:r w:rsidRPr="003E3D42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3E3D42">
        <w:rPr>
          <w:rFonts w:asciiTheme="minorHAnsi" w:eastAsia="Tahoma" w:hAnsiTheme="minorHAnsi" w:cstheme="minorHAnsi"/>
          <w:sz w:val="22"/>
          <w:szCs w:val="22"/>
        </w:rPr>
        <w:t>p</w:t>
      </w:r>
      <w:r w:rsidRPr="003E3D42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–</w:t>
      </w:r>
      <w:r w:rsidRPr="003E3D42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so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 xml:space="preserve">group 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3E3D42">
        <w:rPr>
          <w:rFonts w:asciiTheme="minorHAnsi" w:eastAsia="Tahoma" w:hAnsiTheme="minorHAnsi" w:cstheme="minorHAnsi"/>
          <w:sz w:val="22"/>
          <w:szCs w:val="22"/>
        </w:rPr>
        <w:t>or</w:t>
      </w:r>
      <w:r w:rsidRPr="003E3D42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mu</w:t>
      </w:r>
      <w:r w:rsidRPr="003E3D42">
        <w:rPr>
          <w:rFonts w:asciiTheme="minorHAnsi" w:eastAsia="Tahoma" w:hAnsiTheme="minorHAnsi" w:cstheme="minorHAnsi"/>
          <w:sz w:val="22"/>
          <w:szCs w:val="22"/>
        </w:rPr>
        <w:t>sic</w:t>
      </w:r>
      <w:r w:rsidRPr="003E3D42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pr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sz w:val="22"/>
          <w:szCs w:val="22"/>
        </w:rPr>
        <w:t>e</w:t>
      </w:r>
    </w:p>
    <w:p w14:paraId="688519B3" w14:textId="77777777" w:rsidR="00D5562B" w:rsidRPr="003E3D42" w:rsidRDefault="00DD1235">
      <w:pPr>
        <w:tabs>
          <w:tab w:val="left" w:pos="9060"/>
        </w:tabs>
        <w:spacing w:before="12" w:line="240" w:lineRule="exact"/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I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NTE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S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T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S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5537E7A1" w14:textId="77777777" w:rsidR="00D5562B" w:rsidRPr="003E3D42" w:rsidRDefault="00D5562B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5CBDF223" w14:textId="77777777" w:rsidR="00D5562B" w:rsidRPr="003E3D42" w:rsidRDefault="00DD1235">
      <w:pPr>
        <w:spacing w:before="25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Bus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wa</w:t>
      </w:r>
      <w:r w:rsidRPr="003E3D42">
        <w:rPr>
          <w:rFonts w:asciiTheme="minorHAnsi" w:eastAsia="Tahoma" w:hAnsiTheme="minorHAnsi" w:cstheme="minorHAnsi"/>
          <w:sz w:val="22"/>
          <w:szCs w:val="22"/>
        </w:rPr>
        <w:t>l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3E3D42">
        <w:rPr>
          <w:rFonts w:asciiTheme="minorHAnsi" w:eastAsia="Tahoma" w:hAnsiTheme="minorHAnsi" w:cstheme="minorHAnsi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z w:val="22"/>
          <w:szCs w:val="22"/>
        </w:rPr>
        <w:t>lpine</w:t>
      </w:r>
      <w:r w:rsidRPr="003E3D42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sz w:val="22"/>
          <w:szCs w:val="22"/>
        </w:rPr>
        <w:t>gi</w:t>
      </w:r>
      <w:r w:rsidRPr="003E3D42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sz w:val="22"/>
          <w:szCs w:val="22"/>
        </w:rPr>
        <w:t>s</w:t>
      </w:r>
    </w:p>
    <w:p w14:paraId="7DFF2312" w14:textId="77777777" w:rsidR="00D5562B" w:rsidRPr="003E3D42" w:rsidRDefault="00DD1235">
      <w:pPr>
        <w:spacing w:before="20" w:line="220" w:lineRule="exact"/>
        <w:ind w:left="3626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3E3D4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3E3D42">
        <w:rPr>
          <w:rFonts w:asciiTheme="minorHAnsi" w:eastAsia="Segoe MDL2 Assets" w:hAnsiTheme="minorHAnsi" w:cstheme="minorHAnsi"/>
          <w:spacing w:val="23"/>
          <w:w w:val="45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Rea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ding</w:t>
      </w:r>
      <w:r w:rsidRPr="003E3D42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3E3D42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mpor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y</w:t>
      </w:r>
      <w:r w:rsidRPr="003E3D42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bio</w:t>
      </w:r>
      <w:r w:rsidRPr="003E3D42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g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3E3D42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3E3D42">
        <w:rPr>
          <w:rFonts w:asciiTheme="minorHAnsi" w:eastAsia="Tahoma" w:hAnsiTheme="minorHAnsi" w:cstheme="minorHAnsi"/>
          <w:position w:val="-1"/>
          <w:sz w:val="22"/>
          <w:szCs w:val="22"/>
        </w:rPr>
        <w:t>phies</w:t>
      </w:r>
    </w:p>
    <w:p w14:paraId="3FF15B21" w14:textId="77777777" w:rsidR="00D5562B" w:rsidRPr="003E3D42" w:rsidRDefault="00D5562B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2941E8E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91305F" w14:textId="77777777" w:rsidR="00D5562B" w:rsidRPr="003E3D42" w:rsidRDefault="00DD1235">
      <w:pPr>
        <w:spacing w:before="41" w:line="200" w:lineRule="exact"/>
        <w:ind w:left="8955" w:right="142" w:firstLine="50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3E3D42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lastRenderedPageBreak/>
        <w:t>ca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10"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3CF9A4C6" w14:textId="77777777" w:rsidR="00D5562B" w:rsidRPr="003E3D42" w:rsidRDefault="00DD1235">
      <w:pPr>
        <w:spacing w:line="200" w:lineRule="exact"/>
        <w:ind w:right="14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503307DC" w14:textId="77777777" w:rsidR="00D5562B" w:rsidRPr="003E3D42" w:rsidRDefault="00DD1235">
      <w:pPr>
        <w:spacing w:before="6" w:line="180" w:lineRule="exact"/>
        <w:ind w:right="14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F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position w:val="-2"/>
          <w:sz w:val="22"/>
          <w:szCs w:val="22"/>
        </w:rPr>
        <w:t>ace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b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position w:val="-2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position w:val="-2"/>
          <w:sz w:val="22"/>
          <w:szCs w:val="22"/>
        </w:rPr>
        <w:t>k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.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position w:val="-2"/>
          <w:sz w:val="22"/>
          <w:szCs w:val="22"/>
        </w:rPr>
        <w:t>c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position w:val="-2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/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position w:val="-2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position w:val="-2"/>
          <w:sz w:val="22"/>
          <w:szCs w:val="22"/>
        </w:rPr>
        <w:t>na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position w:val="-2"/>
          <w:sz w:val="22"/>
          <w:szCs w:val="22"/>
        </w:rPr>
        <w:t>s</w:t>
      </w:r>
      <w:r w:rsidRPr="003E3D42">
        <w:rPr>
          <w:rFonts w:asciiTheme="minorHAnsi" w:eastAsia="Arial" w:hAnsiTheme="minorHAnsi" w:cstheme="minorHAnsi"/>
          <w:b/>
          <w:color w:val="004E85"/>
          <w:position w:val="-2"/>
          <w:sz w:val="22"/>
          <w:szCs w:val="22"/>
        </w:rPr>
        <w:t>hECD</w:t>
      </w:r>
    </w:p>
    <w:p w14:paraId="50C16B25" w14:textId="77777777" w:rsidR="00D5562B" w:rsidRPr="003E3D42" w:rsidRDefault="00DD1235">
      <w:pPr>
        <w:spacing w:line="220" w:lineRule="exact"/>
        <w:ind w:left="1152"/>
        <w:rPr>
          <w:rFonts w:asciiTheme="minorHAnsi" w:hAnsiTheme="minorHAnsi" w:cstheme="minorHAnsi"/>
          <w:sz w:val="22"/>
          <w:szCs w:val="22"/>
        </w:rPr>
        <w:sectPr w:rsidR="00D5562B" w:rsidRPr="003E3D42">
          <w:type w:val="continuous"/>
          <w:pgSz w:w="11920" w:h="16860"/>
          <w:pgMar w:top="1300" w:right="260" w:bottom="0" w:left="260" w:header="720" w:footer="720" w:gutter="0"/>
          <w:cols w:space="720"/>
        </w:sectPr>
      </w:pPr>
      <w:r w:rsidRPr="003E3D42">
        <w:rPr>
          <w:rFonts w:asciiTheme="minorHAnsi" w:hAnsiTheme="minorHAnsi" w:cstheme="minorHAnsi"/>
          <w:position w:val="1"/>
          <w:sz w:val="22"/>
          <w:szCs w:val="22"/>
        </w:rPr>
        <w:t>2</w:t>
      </w:r>
    </w:p>
    <w:p w14:paraId="27385DAF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6EC3FD" w14:textId="77777777" w:rsidR="00D5562B" w:rsidRPr="003E3D42" w:rsidRDefault="00D5562B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0C618A58" w14:textId="77777777" w:rsidR="00D5562B" w:rsidRPr="003E3D42" w:rsidRDefault="00DD1235">
      <w:pPr>
        <w:tabs>
          <w:tab w:val="left" w:pos="9780"/>
        </w:tabs>
        <w:spacing w:before="23" w:line="240" w:lineRule="exact"/>
        <w:ind w:left="1152"/>
        <w:rPr>
          <w:rFonts w:asciiTheme="minorHAnsi" w:eastAsia="Tahoma" w:hAnsiTheme="minorHAnsi" w:cstheme="minorHAnsi"/>
          <w:sz w:val="22"/>
          <w:szCs w:val="22"/>
        </w:rPr>
      </w:pP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DD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ITI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O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N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AL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-4"/>
          <w:position w:val="-1"/>
          <w:sz w:val="22"/>
          <w:szCs w:val="22"/>
          <w:u w:color="000000"/>
        </w:rPr>
        <w:t>F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-2"/>
          <w:position w:val="-1"/>
          <w:sz w:val="22"/>
          <w:szCs w:val="22"/>
          <w:u w:color="000000"/>
        </w:rPr>
        <w:t>R</w:t>
      </w:r>
      <w:r w:rsidRPr="003E3D42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 xml:space="preserve">S </w:t>
      </w:r>
      <w:r w:rsidRPr="003E3D42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ab/>
      </w:r>
    </w:p>
    <w:p w14:paraId="150505BF" w14:textId="77777777" w:rsidR="00D5562B" w:rsidRPr="003E3D42" w:rsidRDefault="00D5562B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8"/>
        <w:gridCol w:w="3272"/>
        <w:gridCol w:w="2550"/>
      </w:tblGrid>
      <w:tr w:rsidR="00D5562B" w:rsidRPr="003E3D42" w14:paraId="0064DC1E" w14:textId="77777777">
        <w:trPr>
          <w:trHeight w:hRule="exact" w:val="33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CBA3791" w14:textId="77777777" w:rsidR="00D5562B" w:rsidRPr="003E3D42" w:rsidRDefault="00DD1235">
            <w:pPr>
              <w:spacing w:before="65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J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n</w:t>
            </w:r>
            <w:r w:rsidRPr="003E3D42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G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olds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m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3E3D42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t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0EF2A4F3" w14:textId="77777777" w:rsidR="00D5562B" w:rsidRPr="003E3D42" w:rsidRDefault="00DD1235">
            <w:pPr>
              <w:spacing w:before="65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in</w:t>
            </w:r>
            <w:r w:rsidRPr="003E3D42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3E3D42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’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o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u</w:t>
            </w:r>
            <w:r w:rsidRPr="003E3D42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g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lin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DAEA7B7" w14:textId="77777777" w:rsidR="00D5562B" w:rsidRPr="003E3D42" w:rsidRDefault="00DD1235">
            <w:pPr>
              <w:spacing w:before="65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K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llie</w:t>
            </w:r>
            <w:r w:rsidRPr="003E3D42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Smi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t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h</w:t>
            </w:r>
          </w:p>
        </w:tc>
      </w:tr>
      <w:tr w:rsidR="00D5562B" w:rsidRPr="003E3D42" w14:paraId="416F2263" w14:textId="77777777">
        <w:trPr>
          <w:trHeight w:hRule="exact" w:val="26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5D2D10" w14:textId="77777777" w:rsidR="00D5562B" w:rsidRPr="003E3D42" w:rsidRDefault="00DD1235">
            <w:pPr>
              <w:spacing w:line="220" w:lineRule="exact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ma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ist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69968133" w14:textId="77777777" w:rsidR="00D5562B" w:rsidRPr="003E3D42" w:rsidRDefault="00DD1235">
            <w:pPr>
              <w:spacing w:line="220" w:lineRule="exact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licitor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4DE76734" w14:textId="77777777" w:rsidR="00D5562B" w:rsidRPr="003E3D42" w:rsidRDefault="00DD1235">
            <w:pPr>
              <w:spacing w:line="220" w:lineRule="exact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Seni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o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ma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ist</w:t>
            </w:r>
          </w:p>
        </w:tc>
      </w:tr>
      <w:tr w:rsidR="00D5562B" w:rsidRPr="003E3D42" w14:paraId="0AA5DE40" w14:textId="77777777">
        <w:trPr>
          <w:trHeight w:hRule="exact" w:val="26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870A67" w14:textId="77777777" w:rsidR="00D5562B" w:rsidRPr="003E3D42" w:rsidRDefault="00DD1235">
            <w:pPr>
              <w:spacing w:line="220" w:lineRule="exact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As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ro</w:t>
            </w:r>
            <w:r w:rsidRPr="003E3D42">
              <w:rPr>
                <w:rFonts w:asciiTheme="minorHAnsi" w:eastAsia="Tahom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ma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5AA6F479" w14:textId="77777777" w:rsidR="00D5562B" w:rsidRPr="003E3D42" w:rsidRDefault="00DD1235">
            <w:pPr>
              <w:spacing w:line="220" w:lineRule="exact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digo</w:t>
            </w:r>
            <w:r w:rsidRPr="003E3D42">
              <w:rPr>
                <w:rFonts w:asciiTheme="minorHAnsi" w:eastAsia="Tahoma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oli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ito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1FDA4BE" w14:textId="77777777" w:rsidR="00D5562B" w:rsidRPr="003E3D42" w:rsidRDefault="00DD1235">
            <w:pPr>
              <w:spacing w:line="220" w:lineRule="exact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ma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y</w:t>
            </w:r>
            <w:r w:rsidRPr="003E3D42">
              <w:rPr>
                <w:rFonts w:asciiTheme="minorHAnsi" w:eastAsia="Tahoma" w:hAnsiTheme="minorHAnsi" w:cstheme="minorHAnsi"/>
                <w:spacing w:val="-10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Se</w:t>
            </w:r>
            <w:r w:rsidRPr="003E3D42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v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</w:t>
            </w:r>
          </w:p>
        </w:tc>
      </w:tr>
      <w:tr w:rsidR="00D5562B" w:rsidRPr="003E3D42" w14:paraId="1987F4B1" w14:textId="77777777">
        <w:trPr>
          <w:trHeight w:hRule="exact" w:val="262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4BECD5" w14:textId="77777777" w:rsidR="00D5562B" w:rsidRPr="003E3D42" w:rsidRDefault="00DD1235">
            <w:pPr>
              <w:spacing w:line="220" w:lineRule="exact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st</w:t>
            </w:r>
            <w:r w:rsidRPr="003E3D42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St</w:t>
            </w:r>
            <w:r w:rsidRPr="003E3D42">
              <w:rPr>
                <w:rFonts w:asciiTheme="minorHAnsi" w:eastAsia="Tahoma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Kilda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33C967F8" w14:textId="77777777" w:rsidR="00D5562B" w:rsidRPr="003E3D42" w:rsidRDefault="00DD1235">
            <w:pPr>
              <w:spacing w:line="220" w:lineRule="exact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in</w:t>
            </w:r>
            <w:r w:rsidRPr="003E3D42">
              <w:rPr>
                <w:rFonts w:asciiTheme="minorHAnsi" w:eastAsia="Tahom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Str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t,</w:t>
            </w:r>
            <w:r w:rsidRPr="003E3D42">
              <w:rPr>
                <w:rFonts w:asciiTheme="minorHAnsi" w:eastAsia="Tahoma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Be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n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di</w:t>
            </w:r>
            <w:r w:rsidRPr="003E3D42">
              <w:rPr>
                <w:rFonts w:asciiTheme="minorHAnsi" w:eastAsia="Tahoma" w:hAnsiTheme="minorHAnsi" w:cstheme="minorHAnsi"/>
                <w:spacing w:val="3"/>
                <w:position w:val="-1"/>
                <w:sz w:val="22"/>
                <w:szCs w:val="22"/>
              </w:rPr>
              <w:t>g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o,</w:t>
            </w:r>
            <w:r w:rsidRPr="003E3D42">
              <w:rPr>
                <w:rFonts w:asciiTheme="minorHAnsi" w:eastAsia="Tahoma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5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5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0A65E99" w14:textId="77777777" w:rsidR="00D5562B" w:rsidRPr="003E3D42" w:rsidRDefault="00DD1235">
            <w:pPr>
              <w:spacing w:line="220" w:lineRule="exact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st</w:t>
            </w:r>
            <w:r w:rsidRPr="003E3D42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M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lbourne</w:t>
            </w:r>
          </w:p>
        </w:tc>
      </w:tr>
      <w:tr w:rsidR="00D5562B" w:rsidRPr="003E3D42" w14:paraId="2F4532AA" w14:textId="77777777">
        <w:trPr>
          <w:trHeight w:hRule="exact" w:val="262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C2ED5D" w14:textId="77777777" w:rsidR="00D5562B" w:rsidRPr="003E3D42" w:rsidRDefault="00DD1235">
            <w:pPr>
              <w:spacing w:line="220" w:lineRule="exact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(0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</w:t>
            </w:r>
            <w:r w:rsidRPr="003E3D42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9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9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5</w:t>
            </w:r>
            <w:r w:rsidRPr="003E3D42">
              <w:rPr>
                <w:rFonts w:asciiTheme="minorHAnsi" w:eastAsia="Tahom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2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4418D211" w14:textId="77777777" w:rsidR="00D5562B" w:rsidRPr="003E3D42" w:rsidRDefault="00DD1235">
            <w:pPr>
              <w:spacing w:line="220" w:lineRule="exact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(0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</w:t>
            </w:r>
            <w:r w:rsidRPr="003E3D42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5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8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7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8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7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073FA262" w14:textId="77777777" w:rsidR="00D5562B" w:rsidRPr="003E3D42" w:rsidRDefault="00DD1235">
            <w:pPr>
              <w:spacing w:line="220" w:lineRule="exact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(0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</w:t>
            </w:r>
            <w:r w:rsidRPr="003E3D42">
              <w:rPr>
                <w:rFonts w:asciiTheme="minorHAnsi" w:eastAsia="Tahoma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9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9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-5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5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5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6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6</w:t>
            </w:r>
          </w:p>
        </w:tc>
      </w:tr>
      <w:tr w:rsidR="00D5562B" w:rsidRPr="003E3D42" w14:paraId="069947BD" w14:textId="77777777">
        <w:trPr>
          <w:trHeight w:hRule="exact" w:val="504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B56BEB" w14:textId="77777777" w:rsidR="00D5562B" w:rsidRPr="003E3D42" w:rsidRDefault="00DD1235">
            <w:pPr>
              <w:spacing w:before="2" w:line="240" w:lineRule="exact"/>
              <w:ind w:left="40" w:right="37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Mobil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:</w:t>
            </w:r>
            <w:r w:rsidRPr="003E3D42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0</w:t>
            </w:r>
            <w:hyperlink r:id="rId11"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 xml:space="preserve"> 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j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gol</w:t>
              </w:r>
              <w:r w:rsidRPr="003E3D42">
                <w:rPr>
                  <w:rFonts w:asciiTheme="minorHAnsi" w:eastAsia="Tahoma" w:hAnsiTheme="minorHAnsi" w:cstheme="minorHAnsi"/>
                  <w:spacing w:val="3"/>
                  <w:sz w:val="22"/>
                  <w:szCs w:val="22"/>
                </w:rPr>
                <w:t>d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@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a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stro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c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h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e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m.org.</w:t>
              </w:r>
              <w:r w:rsidRPr="003E3D42">
                <w:rPr>
                  <w:rFonts w:asciiTheme="minorHAnsi" w:eastAsia="Tahoma" w:hAnsiTheme="minorHAnsi" w:cstheme="minorHAnsi"/>
                  <w:spacing w:val="3"/>
                  <w:sz w:val="22"/>
                  <w:szCs w:val="22"/>
                </w:rPr>
                <w:t>a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u</w:t>
              </w:r>
            </w:hyperlink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26F9C6C7" w14:textId="77777777" w:rsidR="00D5562B" w:rsidRPr="003E3D42" w:rsidRDefault="00DD1235">
            <w:pPr>
              <w:spacing w:before="2" w:line="240" w:lineRule="exact"/>
              <w:ind w:left="409" w:right="22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Mobil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:</w:t>
            </w:r>
            <w:r w:rsidRPr="003E3D42">
              <w:rPr>
                <w:rFonts w:asciiTheme="minorHAnsi" w:eastAsia="Tahoma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0 </w:t>
            </w:r>
            <w:hyperlink r:id="rId12"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m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.olo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u</w:t>
              </w:r>
              <w:r w:rsidRPr="003E3D42">
                <w:rPr>
                  <w:rFonts w:asciiTheme="minorHAnsi" w:eastAsia="Tahoma" w:hAnsiTheme="minorHAnsi" w:cstheme="minorHAnsi"/>
                  <w:spacing w:val="2"/>
                  <w:sz w:val="22"/>
                  <w:szCs w:val="22"/>
                </w:rPr>
                <w:t>g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h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l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an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@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B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e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n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di</w:t>
              </w:r>
              <w:r w:rsidRPr="003E3D42">
                <w:rPr>
                  <w:rFonts w:asciiTheme="minorHAnsi" w:eastAsia="Tahoma" w:hAnsiTheme="minorHAnsi" w:cstheme="minorHAnsi"/>
                  <w:spacing w:val="3"/>
                  <w:sz w:val="22"/>
                  <w:szCs w:val="22"/>
                </w:rPr>
                <w:t>g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o.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o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rg</w:t>
              </w:r>
              <w:r w:rsidRPr="003E3D42">
                <w:rPr>
                  <w:rFonts w:asciiTheme="minorHAnsi" w:eastAsia="Tahoma" w:hAnsiTheme="minorHAnsi" w:cstheme="minorHAnsi"/>
                  <w:spacing w:val="2"/>
                  <w:sz w:val="22"/>
                  <w:szCs w:val="22"/>
                </w:rPr>
                <w:t>.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a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u</w:t>
              </w:r>
            </w:hyperlink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574B80CE" w14:textId="77777777" w:rsidR="00D5562B" w:rsidRPr="003E3D42" w:rsidRDefault="00DD1235">
            <w:pPr>
              <w:spacing w:before="2" w:line="240" w:lineRule="exact"/>
              <w:ind w:left="258" w:right="4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Mobil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:</w:t>
            </w:r>
            <w:r w:rsidRPr="003E3D42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4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0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3E3D42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9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7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8</w:t>
            </w:r>
            <w:r w:rsidRPr="003E3D42">
              <w:rPr>
                <w:rFonts w:asciiTheme="minorHAnsi" w:eastAsia="Tahoma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8</w:t>
            </w:r>
            <w:r w:rsidRPr="003E3D42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7</w:t>
            </w:r>
            <w:r w:rsidRPr="003E3D42">
              <w:rPr>
                <w:rFonts w:asciiTheme="minorHAnsi" w:eastAsia="Tahoma" w:hAnsiTheme="minorHAnsi" w:cstheme="minorHAnsi"/>
                <w:sz w:val="22"/>
                <w:szCs w:val="22"/>
              </w:rPr>
              <w:t>9</w:t>
            </w:r>
            <w:hyperlink r:id="rId13"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 xml:space="preserve"> 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k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smit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h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@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pha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r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m</w:t>
              </w:r>
              <w:r w:rsidRPr="003E3D42">
                <w:rPr>
                  <w:rFonts w:asciiTheme="minorHAnsi" w:eastAsia="Tahoma" w:hAnsiTheme="minorHAnsi" w:cstheme="minorHAnsi"/>
                  <w:spacing w:val="1"/>
                  <w:sz w:val="22"/>
                  <w:szCs w:val="22"/>
                </w:rPr>
                <w:t>a</w:t>
              </w:r>
              <w:r w:rsidRPr="003E3D42">
                <w:rPr>
                  <w:rFonts w:asciiTheme="minorHAnsi" w:eastAsia="Tahoma" w:hAnsiTheme="minorHAnsi" w:cstheme="minorHAnsi"/>
                  <w:spacing w:val="2"/>
                  <w:sz w:val="22"/>
                  <w:szCs w:val="22"/>
                </w:rPr>
                <w:t>c</w:t>
              </w:r>
              <w:r w:rsidRPr="003E3D42">
                <w:rPr>
                  <w:rFonts w:asciiTheme="minorHAnsi" w:eastAsia="Tahoma" w:hAnsiTheme="minorHAnsi" w:cstheme="minorHAnsi"/>
                  <w:spacing w:val="-1"/>
                  <w:sz w:val="22"/>
                  <w:szCs w:val="22"/>
                </w:rPr>
                <w:t>y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.or</w:t>
              </w:r>
              <w:r w:rsidRPr="003E3D42">
                <w:rPr>
                  <w:rFonts w:asciiTheme="minorHAnsi" w:eastAsia="Tahoma" w:hAnsiTheme="minorHAnsi" w:cstheme="minorHAnsi"/>
                  <w:spacing w:val="2"/>
                  <w:sz w:val="22"/>
                  <w:szCs w:val="22"/>
                </w:rPr>
                <w:t>g</w:t>
              </w:r>
              <w:r w:rsidRPr="003E3D42">
                <w:rPr>
                  <w:rFonts w:asciiTheme="minorHAnsi" w:eastAsia="Tahoma" w:hAnsiTheme="minorHAnsi" w:cstheme="minorHAnsi"/>
                  <w:sz w:val="22"/>
                  <w:szCs w:val="22"/>
                </w:rPr>
                <w:t>.au</w:t>
              </w:r>
            </w:hyperlink>
          </w:p>
        </w:tc>
      </w:tr>
      <w:tr w:rsidR="00D5562B" w:rsidRPr="003E3D42" w14:paraId="01A2481C" w14:textId="77777777">
        <w:trPr>
          <w:trHeight w:hRule="exact" w:val="33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61DC86" w14:textId="77777777" w:rsidR="00D5562B" w:rsidRPr="003E3D42" w:rsidRDefault="00DD1235">
            <w:pPr>
              <w:spacing w:line="220" w:lineRule="exact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h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t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Re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f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nc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)</w:t>
            </w:r>
          </w:p>
        </w:tc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</w:tcPr>
          <w:p w14:paraId="6255E9BA" w14:textId="77777777" w:rsidR="00D5562B" w:rsidRPr="003E3D42" w:rsidRDefault="00DD1235">
            <w:pPr>
              <w:spacing w:line="220" w:lineRule="exact"/>
              <w:ind w:left="409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ork</w:t>
            </w:r>
            <w:r w:rsidRPr="003E3D42">
              <w:rPr>
                <w:rFonts w:asciiTheme="minorHAnsi" w:eastAsia="Tahoma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rv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sor)</w:t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</w:tcPr>
          <w:p w14:paraId="14F477BD" w14:textId="77777777" w:rsidR="00D5562B" w:rsidRPr="003E3D42" w:rsidRDefault="00DD1235">
            <w:pPr>
              <w:spacing w:line="220" w:lineRule="exact"/>
              <w:ind w:left="25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(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W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ork</w:t>
            </w:r>
            <w:r w:rsidRPr="003E3D42">
              <w:rPr>
                <w:rFonts w:asciiTheme="minorHAnsi" w:eastAsia="Tahoma" w:hAnsiTheme="minorHAnsi" w:cstheme="minorHAnsi"/>
                <w:spacing w:val="-6"/>
                <w:position w:val="-1"/>
                <w:sz w:val="22"/>
                <w:szCs w:val="22"/>
              </w:rPr>
              <w:t xml:space="preserve"> 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S</w:t>
            </w:r>
            <w:r w:rsidRPr="003E3D42">
              <w:rPr>
                <w:rFonts w:asciiTheme="minorHAnsi" w:eastAsia="Tahoma" w:hAnsiTheme="minorHAnsi" w:cstheme="minorHAnsi"/>
                <w:spacing w:val="-1"/>
                <w:position w:val="-1"/>
                <w:sz w:val="22"/>
                <w:szCs w:val="22"/>
              </w:rPr>
              <w:t>u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p</w:t>
            </w:r>
            <w:r w:rsidRPr="003E3D42">
              <w:rPr>
                <w:rFonts w:asciiTheme="minorHAnsi" w:eastAsia="Tahoma" w:hAnsiTheme="minorHAnsi" w:cstheme="minorHAnsi"/>
                <w:spacing w:val="1"/>
                <w:position w:val="-1"/>
                <w:sz w:val="22"/>
                <w:szCs w:val="22"/>
              </w:rPr>
              <w:t>e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rv</w:t>
            </w:r>
            <w:r w:rsidRPr="003E3D42">
              <w:rPr>
                <w:rFonts w:asciiTheme="minorHAnsi" w:eastAsia="Tahoma" w:hAnsiTheme="minorHAnsi" w:cstheme="minorHAnsi"/>
                <w:spacing w:val="2"/>
                <w:position w:val="-1"/>
                <w:sz w:val="22"/>
                <w:szCs w:val="22"/>
              </w:rPr>
              <w:t>i</w:t>
            </w:r>
            <w:r w:rsidRPr="003E3D42">
              <w:rPr>
                <w:rFonts w:asciiTheme="minorHAnsi" w:eastAsia="Tahoma" w:hAnsiTheme="minorHAnsi" w:cstheme="minorHAnsi"/>
                <w:position w:val="-1"/>
                <w:sz w:val="22"/>
                <w:szCs w:val="22"/>
              </w:rPr>
              <w:t>sor)</w:t>
            </w:r>
          </w:p>
        </w:tc>
      </w:tr>
    </w:tbl>
    <w:p w14:paraId="49B5015C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02003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CE079B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069AC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6D8DF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EC920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BDB94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13BB51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060AAF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D4C9D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5131E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F32B4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F1E07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FBBF9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9B1998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31C9C4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162D1B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CD5AE6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4E739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C73BF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55414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66855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D646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9200B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313309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7FA49B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A9AF6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77A23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97D3F4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B10A8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AACEC7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CB88A8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638C6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FCD00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C697E7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BE6BA3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4034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6EF4C4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0D699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258BC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70A6EB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0336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7FD7F1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8C323C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70010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49CEB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4DDB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9B1A29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77ED3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D915BA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37FCD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EA9F6E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F33580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58309D" w14:textId="77777777" w:rsidR="00D5562B" w:rsidRPr="003E3D42" w:rsidRDefault="00D5562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4DCAF4" w14:textId="77777777" w:rsidR="00D5562B" w:rsidRPr="003E3D42" w:rsidRDefault="00D5562B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D6FDD44" w14:textId="77777777" w:rsidR="00D5562B" w:rsidRPr="003E3D42" w:rsidRDefault="00DD1235">
      <w:pPr>
        <w:tabs>
          <w:tab w:val="left" w:pos="9440"/>
        </w:tabs>
        <w:spacing w:before="97" w:line="154" w:lineRule="auto"/>
        <w:ind w:left="8942" w:right="142" w:hanging="783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hAnsiTheme="minorHAnsi" w:cstheme="minorHAnsi"/>
          <w:position w:val="-10"/>
          <w:sz w:val="22"/>
          <w:szCs w:val="22"/>
        </w:rPr>
        <w:t>3</w:t>
      </w:r>
      <w:r w:rsidRPr="003E3D42">
        <w:rPr>
          <w:rFonts w:asciiTheme="minorHAnsi" w:hAnsiTheme="minorHAnsi" w:cstheme="minorHAnsi"/>
          <w:position w:val="-10"/>
          <w:sz w:val="22"/>
          <w:szCs w:val="22"/>
        </w:rPr>
        <w:tab/>
      </w:r>
      <w:r w:rsidRPr="003E3D42">
        <w:rPr>
          <w:rFonts w:asciiTheme="minorHAnsi" w:hAnsiTheme="minorHAnsi" w:cstheme="minorHAnsi"/>
          <w:position w:val="-10"/>
          <w:sz w:val="22"/>
          <w:szCs w:val="22"/>
        </w:rPr>
        <w:tab/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3E3D42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14"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3E3D42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3E3D42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du</w:t>
        </w:r>
      </w:hyperlink>
    </w:p>
    <w:p w14:paraId="37883F76" w14:textId="77777777" w:rsidR="00D5562B" w:rsidRPr="003E3D42" w:rsidRDefault="00DD1235">
      <w:pPr>
        <w:spacing w:before="13"/>
        <w:ind w:right="143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00F76FD5" w14:textId="77777777" w:rsidR="00D5562B" w:rsidRPr="003E3D42" w:rsidRDefault="00DD1235">
      <w:pPr>
        <w:spacing w:before="6"/>
        <w:ind w:right="14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lastRenderedPageBreak/>
        <w:t>F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3E3D42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3E3D42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3E3D42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3E3D42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D5562B" w:rsidRPr="003E3D42">
      <w:pgSz w:w="11920" w:h="16860"/>
      <w:pgMar w:top="1100" w:right="260" w:bottom="280" w:left="26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E18AC" w14:textId="77777777" w:rsidR="00DD1235" w:rsidRDefault="00DD1235">
      <w:r>
        <w:separator/>
      </w:r>
    </w:p>
  </w:endnote>
  <w:endnote w:type="continuationSeparator" w:id="0">
    <w:p w14:paraId="437738D9" w14:textId="77777777" w:rsidR="00DD1235" w:rsidRDefault="00DD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14B6F" w14:textId="77777777" w:rsidR="00DD1235" w:rsidRDefault="00DD1235">
      <w:r>
        <w:separator/>
      </w:r>
    </w:p>
  </w:footnote>
  <w:footnote w:type="continuationSeparator" w:id="0">
    <w:p w14:paraId="572BB2C8" w14:textId="77777777" w:rsidR="00DD1235" w:rsidRDefault="00DD1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DD11D" w14:textId="77777777" w:rsidR="00D5562B" w:rsidRDefault="00DD1235">
    <w:pPr>
      <w:spacing w:line="200" w:lineRule="exact"/>
    </w:pPr>
    <w:r>
      <w:pict w14:anchorId="38AE9F81">
        <v:group id="_x0000_s2049" style="position:absolute;margin-left:18.2pt;margin-top:21.35pt;width:558.85pt;height:38.55pt;z-index:-251658240;mso-position-horizontal-relative:page;mso-position-vertical-relative:page" coordorigin="364,427" coordsize="11177,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5" type="#_x0000_t75" style="position:absolute;left:372;top:470;width:11162;height:487">
            <v:imagedata r:id="rId1" o:title="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type="#_x0000_t75" style="position:absolute;left:1049;top:713;width:494;height:485">
            <v:imagedata r:id="rId2" o:title=""/>
          </v:shape>
          <v:shape id="_x0000_s2052" type="#_x0000_t75" style="position:absolute;left:1171;top:905;width:293;height:101">
            <v:imagedata r:id="rId3" o:title=""/>
          </v:shape>
          <v:shape id="_x0000_s2051" style="position:absolute;left:1051;top:678;width:490;height:481" coordorigin="1051,678" coordsize="490,481" path="m1051,918r245,241l1541,918,1296,678,1051,918xe" fillcolor="#004e85" stroked="f">
            <v:path arrowok="t"/>
          </v:shape>
          <v:shape id="_x0000_s2050" type="#_x0000_t75" style="position:absolute;left:1174;top:871;width:288;height:96">
            <v:imagedata r:id="rId4" o:title="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844075"/>
    <w:multiLevelType w:val="multilevel"/>
    <w:tmpl w:val="FC98F7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2B"/>
    <w:rsid w:val="003E3D42"/>
    <w:rsid w:val="00D5562B"/>
    <w:rsid w:val="00DD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4AC2B135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ksmith@pharmacy.org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oloughlan@Bendigo.org.a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gold@astrochem.org.a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monash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@P" TargetMode="External"/><Relationship Id="rId14" Type="http://schemas.openxmlformats.org/officeDocument/2006/relationships/hyperlink" Target="mailto:info@monash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698</Words>
  <Characters>3981</Characters>
  <Application>Microsoft Office Word</Application>
  <DocSecurity>0</DocSecurity>
  <Lines>33</Lines>
  <Paragraphs>9</Paragraphs>
  <ScaleCrop>false</ScaleCrop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2021-05-20T12:57:00Z</dcterms:created>
  <dcterms:modified xsi:type="dcterms:W3CDTF">2021-05-20T13:00:00Z</dcterms:modified>
</cp:coreProperties>
</file>